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7D5959" w14:paraId="4FEDE36B" w14:textId="77777777" w:rsidTr="007D5959">
        <w:tc>
          <w:tcPr>
            <w:tcW w:w="2625" w:type="dxa"/>
            <w:hideMark/>
          </w:tcPr>
          <w:p w14:paraId="2309794C" w14:textId="77777777" w:rsidR="007D5959" w:rsidRDefault="007D5959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3D7F18F9" w14:textId="77777777" w:rsidR="007D5959" w:rsidRDefault="007D5959" w:rsidP="00F135D1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54D3">
              <w:rPr>
                <w:rFonts w:ascii="Arial" w:hAnsi="Arial" w:cs="Arial"/>
                <w:b/>
                <w:szCs w:val="20"/>
              </w:rPr>
              <w:t>Okolju prijazne storitve čiščenja poslovnih prostorov Ministrstva za zunanje in evropske zadeve za obdobje 36 mesecev</w:t>
            </w:r>
          </w:p>
        </w:tc>
      </w:tr>
      <w:tr w:rsidR="007D5959" w14:paraId="04BABA21" w14:textId="77777777" w:rsidTr="007D5959">
        <w:tc>
          <w:tcPr>
            <w:tcW w:w="2625" w:type="dxa"/>
            <w:hideMark/>
          </w:tcPr>
          <w:p w14:paraId="743A6D57" w14:textId="77777777" w:rsidR="007D5959" w:rsidRDefault="007D5959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0818AE9" w14:textId="6ADE779C" w:rsidR="007D5959" w:rsidRDefault="005E38F1" w:rsidP="00F135D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5E38F1">
              <w:rPr>
                <w:rFonts w:ascii="Arial" w:hAnsi="Arial" w:cs="Arial"/>
                <w:b/>
                <w:szCs w:val="20"/>
              </w:rPr>
              <w:t>003/25 JN MZEZ</w:t>
            </w:r>
            <w:bookmarkStart w:id="0" w:name="_GoBack"/>
            <w:bookmarkEnd w:id="0"/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7D595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94D60" w14:textId="4AC36B1D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33AD0" w14:textId="627988CD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330CA" w14:textId="55D84CE2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10FDBE33" w:rsidR="00B1411C" w:rsidRPr="00062C81" w:rsidRDefault="00B1411C" w:rsidP="00C177A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 xml:space="preserve">prečiščeno besedilo, </w:t>
      </w:r>
      <w:r w:rsidR="00C177A5" w:rsidRPr="00C177A5">
        <w:rPr>
          <w:rFonts w:ascii="Arial" w:hAnsi="Arial" w:cs="Arial"/>
          <w:szCs w:val="20"/>
        </w:rPr>
        <w:t>s spremembami in dopolnitvami</w:t>
      </w:r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AB36B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0910B27F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E38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E38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1BA611D8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5E38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5E38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22E28267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956A94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776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3414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38F1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12EF6"/>
    <w:rsid w:val="0072100D"/>
    <w:rsid w:val="007216A9"/>
    <w:rsid w:val="00735D61"/>
    <w:rsid w:val="0075495E"/>
    <w:rsid w:val="007626D4"/>
    <w:rsid w:val="00764B2B"/>
    <w:rsid w:val="00773B86"/>
    <w:rsid w:val="0079538A"/>
    <w:rsid w:val="007D5959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30E5B"/>
    <w:rsid w:val="00951C9E"/>
    <w:rsid w:val="00956A94"/>
    <w:rsid w:val="00967D3E"/>
    <w:rsid w:val="00972A5F"/>
    <w:rsid w:val="00974D5D"/>
    <w:rsid w:val="009856A7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0535"/>
    <w:rsid w:val="00BA3996"/>
    <w:rsid w:val="00BB3FFF"/>
    <w:rsid w:val="00BD7395"/>
    <w:rsid w:val="00BE3FA0"/>
    <w:rsid w:val="00C04683"/>
    <w:rsid w:val="00C10A70"/>
    <w:rsid w:val="00C1412D"/>
    <w:rsid w:val="00C177A5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22DB21-10E1-4C2A-8868-B6E7DD3E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18</cp:revision>
  <cp:lastPrinted>2017-10-09T07:27:00Z</cp:lastPrinted>
  <dcterms:created xsi:type="dcterms:W3CDTF">2023-08-04T11:52:00Z</dcterms:created>
  <dcterms:modified xsi:type="dcterms:W3CDTF">2025-01-08T13:15:00Z</dcterms:modified>
</cp:coreProperties>
</file>